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0A37501D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5DAB6C7B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02EB378F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2CF0F14E" w14:textId="77777777" w:rsidR="00FC7475" w:rsidRDefault="00FC7475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 xml:space="preserve">SPECYFIKACJA  TECHNICZNA WYKONANIA </w:t>
      </w:r>
      <w:r>
        <w:rPr>
          <w:b/>
          <w:sz w:val="28"/>
        </w:rPr>
        <w:br/>
        <w:t>I ODBIORU ROBÓT BUDOWALNYCH</w:t>
      </w:r>
    </w:p>
    <w:p w14:paraId="48455710" w14:textId="77777777" w:rsidR="00FC7475" w:rsidRDefault="00FC7475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D-04.01.01</w:t>
      </w:r>
    </w:p>
    <w:p w14:paraId="6A05A809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5A39BBE3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41C8F396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72A3D3EC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0D0B940D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0E27B00A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60061E4C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44EAFD9C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4B94D5A5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3DEEC669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3656B9AB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45FB0818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049F31CB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53128261" w14:textId="77777777" w:rsidR="00FC7475" w:rsidRDefault="00FC7475">
      <w:pPr>
        <w:pStyle w:val="Standardowytekst"/>
        <w:jc w:val="center"/>
        <w:rPr>
          <w:b/>
          <w:sz w:val="28"/>
        </w:rPr>
      </w:pPr>
    </w:p>
    <w:p w14:paraId="31C491B0" w14:textId="77777777" w:rsidR="00FC7475" w:rsidRDefault="00FC7475">
      <w:pPr>
        <w:pStyle w:val="Standardowytekst"/>
        <w:jc w:val="center"/>
        <w:rPr>
          <w:b/>
          <w:sz w:val="40"/>
        </w:rPr>
      </w:pPr>
      <w:r>
        <w:rPr>
          <w:b/>
          <w:sz w:val="40"/>
        </w:rPr>
        <w:t>WYKONANIE KORYTA</w:t>
      </w:r>
      <w:r>
        <w:rPr>
          <w:b/>
          <w:sz w:val="28"/>
        </w:rPr>
        <w:t xml:space="preserve">  </w:t>
      </w:r>
      <w:r>
        <w:rPr>
          <w:b/>
          <w:sz w:val="28"/>
        </w:rPr>
        <w:br/>
      </w:r>
      <w:r>
        <w:rPr>
          <w:b/>
          <w:sz w:val="40"/>
        </w:rPr>
        <w:t>WRAZ</w:t>
      </w:r>
      <w:r>
        <w:rPr>
          <w:b/>
          <w:sz w:val="28"/>
        </w:rPr>
        <w:t xml:space="preserve">  </w:t>
      </w:r>
      <w:r>
        <w:rPr>
          <w:b/>
          <w:sz w:val="40"/>
        </w:rPr>
        <w:t>Z</w:t>
      </w:r>
      <w:r>
        <w:rPr>
          <w:b/>
          <w:sz w:val="28"/>
        </w:rPr>
        <w:t xml:space="preserve">  </w:t>
      </w:r>
      <w:r>
        <w:rPr>
          <w:b/>
          <w:sz w:val="40"/>
        </w:rPr>
        <w:t>PROFILOWANIEM</w:t>
      </w:r>
    </w:p>
    <w:p w14:paraId="5E71D25A" w14:textId="77777777" w:rsidR="00FC7475" w:rsidRDefault="00FC7475">
      <w:pPr>
        <w:pStyle w:val="Standardowytekst"/>
        <w:jc w:val="center"/>
        <w:rPr>
          <w:b/>
          <w:sz w:val="28"/>
        </w:rPr>
      </w:pPr>
      <w:r>
        <w:rPr>
          <w:b/>
          <w:sz w:val="40"/>
        </w:rPr>
        <w:t>I</w:t>
      </w:r>
      <w:r>
        <w:rPr>
          <w:b/>
          <w:sz w:val="28"/>
        </w:rPr>
        <w:t xml:space="preserve">  </w:t>
      </w:r>
      <w:r>
        <w:rPr>
          <w:b/>
          <w:sz w:val="40"/>
        </w:rPr>
        <w:t>ZAGĘSZCZANIEM</w:t>
      </w:r>
      <w:r>
        <w:rPr>
          <w:b/>
          <w:sz w:val="28"/>
        </w:rPr>
        <w:t xml:space="preserve">  </w:t>
      </w:r>
      <w:r>
        <w:rPr>
          <w:b/>
          <w:sz w:val="40"/>
        </w:rPr>
        <w:t>PODŁOŻA</w:t>
      </w:r>
    </w:p>
    <w:p w14:paraId="6E7BEAA2" w14:textId="77777777" w:rsidR="00FC7475" w:rsidRDefault="00FC7475">
      <w:pPr>
        <w:pStyle w:val="Standardowytekst"/>
        <w:rPr>
          <w:b/>
          <w:sz w:val="28"/>
        </w:rPr>
      </w:pPr>
      <w:r>
        <w:rPr>
          <w:b/>
          <w:sz w:val="28"/>
        </w:rPr>
        <w:t> </w:t>
      </w:r>
    </w:p>
    <w:p w14:paraId="62486C05" w14:textId="77777777" w:rsidR="00FC7475" w:rsidRDefault="00FC7475">
      <w:pPr>
        <w:pStyle w:val="Standardowytekst"/>
        <w:rPr>
          <w:b/>
          <w:sz w:val="28"/>
        </w:rPr>
      </w:pPr>
    </w:p>
    <w:p w14:paraId="4101652C" w14:textId="77777777" w:rsidR="00FC7475" w:rsidRDefault="00FC7475">
      <w:pPr>
        <w:pStyle w:val="Standardowytekst"/>
        <w:rPr>
          <w:b/>
          <w:sz w:val="28"/>
        </w:rPr>
      </w:pPr>
    </w:p>
    <w:p w14:paraId="4B99056E" w14:textId="77777777" w:rsidR="00FC7475" w:rsidRDefault="00FC7475">
      <w:pPr>
        <w:pStyle w:val="Standardowytekst"/>
        <w:rPr>
          <w:b/>
          <w:sz w:val="28"/>
        </w:rPr>
      </w:pPr>
    </w:p>
    <w:p w14:paraId="1299C43A" w14:textId="77777777" w:rsidR="00FC7475" w:rsidRDefault="00FC7475">
      <w:pPr>
        <w:pStyle w:val="Standardowytekst"/>
        <w:rPr>
          <w:b/>
          <w:sz w:val="28"/>
        </w:rPr>
      </w:pPr>
    </w:p>
    <w:p w14:paraId="4DDBEF00" w14:textId="77777777" w:rsidR="00FC7475" w:rsidRDefault="00FC7475">
      <w:pPr>
        <w:pStyle w:val="Standardowytekst"/>
        <w:rPr>
          <w:b/>
          <w:sz w:val="28"/>
        </w:rPr>
      </w:pPr>
    </w:p>
    <w:p w14:paraId="3461D779" w14:textId="77777777" w:rsidR="00FC7475" w:rsidRDefault="00FC7475">
      <w:pPr>
        <w:pStyle w:val="Standardowytekst"/>
        <w:rPr>
          <w:b/>
          <w:sz w:val="28"/>
        </w:rPr>
      </w:pPr>
    </w:p>
    <w:p w14:paraId="3CF2D8B6" w14:textId="77777777" w:rsidR="00FC7475" w:rsidRDefault="00FC7475">
      <w:pPr>
        <w:pStyle w:val="Standardowytekst"/>
        <w:rPr>
          <w:b/>
          <w:sz w:val="28"/>
        </w:rPr>
      </w:pPr>
    </w:p>
    <w:p w14:paraId="0FB78278" w14:textId="77777777" w:rsidR="00FC7475" w:rsidRDefault="00FC7475">
      <w:pPr>
        <w:pStyle w:val="Standardowytekst"/>
        <w:rPr>
          <w:b/>
          <w:sz w:val="28"/>
        </w:rPr>
      </w:pPr>
    </w:p>
    <w:p w14:paraId="1FC39945" w14:textId="77777777" w:rsidR="00FC7475" w:rsidRDefault="00FC7475">
      <w:pPr>
        <w:pStyle w:val="Standardowytekst"/>
        <w:rPr>
          <w:b/>
          <w:sz w:val="28"/>
        </w:rPr>
      </w:pPr>
    </w:p>
    <w:p w14:paraId="63E4A9CD" w14:textId="77777777" w:rsidR="00FC7475" w:rsidRDefault="00FC7475">
      <w:pPr>
        <w:pStyle w:val="Standardowytekst"/>
        <w:rPr>
          <w:b/>
          <w:bCs/>
        </w:rPr>
      </w:pPr>
      <w:r>
        <w:rPr>
          <w:b/>
          <w:sz w:val="28"/>
        </w:rPr>
        <w:t> </w:t>
      </w:r>
    </w:p>
    <w:p w14:paraId="5C4A7892" w14:textId="77777777" w:rsidR="00FC7475" w:rsidRDefault="00FC7475">
      <w:pPr>
        <w:pStyle w:val="Standardowytekst"/>
        <w:pageBreakBefore/>
      </w:pPr>
      <w:r>
        <w:rPr>
          <w:b/>
          <w:bCs/>
        </w:rPr>
        <w:lastRenderedPageBreak/>
        <w:t>1. WSTĘP</w:t>
      </w:r>
    </w:p>
    <w:p w14:paraId="09973192" w14:textId="77777777" w:rsidR="00FC7475" w:rsidRDefault="00FC7475">
      <w:pPr>
        <w:pStyle w:val="Nagwek2"/>
      </w:pPr>
      <w:r>
        <w:t xml:space="preserve">1.1. Przedmiot </w:t>
      </w:r>
      <w:proofErr w:type="spellStart"/>
      <w:r>
        <w:t>STWiORB</w:t>
      </w:r>
      <w:proofErr w:type="spellEnd"/>
    </w:p>
    <w:p w14:paraId="15957025" w14:textId="4E38632B" w:rsidR="0B41BC0C" w:rsidRDefault="00FC7475" w:rsidP="00B43530">
      <w:pPr>
        <w:autoSpaceDE w:val="0"/>
        <w:snapToGrid w:val="0"/>
        <w:jc w:val="both"/>
      </w:pPr>
      <w:r>
        <w:t>Przedmiotem niniejszej Specyfikacji Technicznej Wykonania i Odbioru Robót Budowlanych (</w:t>
      </w:r>
      <w:proofErr w:type="spellStart"/>
      <w:r>
        <w:t>STWiORB</w:t>
      </w:r>
      <w:proofErr w:type="spellEnd"/>
      <w:r>
        <w:t>) są wymagania dotyczące wykonania i odbioru robót związanych z wykonaniem koryta wraz z profilowaniem i zagęszczaniem podłoża przy wykonywaniu robót dla zadania: ,,</w:t>
      </w:r>
      <w:r w:rsidR="00B43530">
        <w:t xml:space="preserve">Odnowienie nawierzchni drogi powiatowej </w:t>
      </w:r>
      <w:r w:rsidR="00B43530">
        <w:br/>
        <w:t>Nr 5136E ul. Wiosny Ludó</w:t>
      </w:r>
      <w:r w:rsidR="00B43530">
        <w:fldChar w:fldCharType="begin"/>
      </w:r>
      <w:r w:rsidR="00B43530">
        <w:instrText xml:space="preserve"> LISTNUM </w:instrText>
      </w:r>
      <w:r w:rsidR="00B43530">
        <w:fldChar w:fldCharType="end"/>
      </w:r>
      <w:r w:rsidR="00B43530">
        <w:t>w w Zgierzu”.</w:t>
      </w:r>
    </w:p>
    <w:p w14:paraId="0562CB0E" w14:textId="77777777" w:rsidR="00FC7475" w:rsidRDefault="00FC7475">
      <w:pPr>
        <w:jc w:val="both"/>
      </w:pPr>
    </w:p>
    <w:p w14:paraId="2D14FF3F" w14:textId="77777777" w:rsidR="00FC7475" w:rsidRDefault="00FC7475">
      <w:pPr>
        <w:pStyle w:val="Nagwek2"/>
      </w:pPr>
      <w:r>
        <w:t xml:space="preserve">1.2. Zakres stosowania </w:t>
      </w:r>
      <w:proofErr w:type="spellStart"/>
      <w:r>
        <w:t>STWiORB</w:t>
      </w:r>
      <w:proofErr w:type="spellEnd"/>
    </w:p>
    <w:p w14:paraId="57F02EF3" w14:textId="77777777" w:rsidR="00FC7475" w:rsidRDefault="00FC7475">
      <w:pPr>
        <w:jc w:val="both"/>
      </w:pPr>
      <w:r>
        <w:t>Specyfikacje Techniczne stanowią część Dokumentacji Projektowej Wykonawcy i należy je stosować w zleceniu i wykonaniu Robót opisanych w podpunkcie 1.1.</w:t>
      </w:r>
    </w:p>
    <w:p w14:paraId="34CE0A41" w14:textId="77777777" w:rsidR="00FC7475" w:rsidRDefault="00FC7475">
      <w:pPr>
        <w:jc w:val="both"/>
      </w:pPr>
    </w:p>
    <w:p w14:paraId="085D6201" w14:textId="77777777" w:rsidR="00FC7475" w:rsidRDefault="00FC7475">
      <w:pPr>
        <w:pStyle w:val="Nagwek2"/>
      </w:pPr>
      <w:r>
        <w:t xml:space="preserve">1.3. Zakres robót objętych </w:t>
      </w:r>
      <w:proofErr w:type="spellStart"/>
      <w:r>
        <w:t>STWiORB</w:t>
      </w:r>
      <w:proofErr w:type="spellEnd"/>
    </w:p>
    <w:p w14:paraId="1D3F2F5F" w14:textId="64415650" w:rsidR="00FC7475" w:rsidRDefault="00FC7475">
      <w:pPr>
        <w:jc w:val="both"/>
      </w:pPr>
      <w:r>
        <w:t xml:space="preserve">Ustalenia zawarte w niniejszej specyfikacji dotyczą zasad prowadzenia robót związanych </w:t>
      </w:r>
      <w:r>
        <w:br/>
        <w:t xml:space="preserve">z wykonaniem koryta przeznaczonego do ułożenia konstrukcji nawierzchni </w:t>
      </w:r>
      <w:r w:rsidR="58307D17">
        <w:t xml:space="preserve"> pobocza utwardzonego</w:t>
      </w:r>
      <w:r>
        <w:t xml:space="preserve"> .</w:t>
      </w:r>
    </w:p>
    <w:p w14:paraId="598FC40E" w14:textId="77777777" w:rsidR="00FC7475" w:rsidRDefault="00FC7475">
      <w:pPr>
        <w:pStyle w:val="Nagwek2"/>
      </w:pPr>
      <w:r>
        <w:t>1.4. Określenia podstawowe</w:t>
      </w:r>
    </w:p>
    <w:p w14:paraId="5D571FF3" w14:textId="77777777" w:rsidR="00FC7475" w:rsidRDefault="00FC7475">
      <w:pPr>
        <w:jc w:val="both"/>
      </w:pPr>
      <w:r>
        <w:t xml:space="preserve">Określenia podstawowe są zgodne z obowiązującymi odpowiednimi rozporządzeniami, ustawami, normami i definicjami podanymi w </w:t>
      </w:r>
      <w:proofErr w:type="spellStart"/>
      <w:r>
        <w:t>STWiORB</w:t>
      </w:r>
      <w:proofErr w:type="spellEnd"/>
      <w:r>
        <w:t xml:space="preserve"> D-02.00.01 pkt. 1.4.</w:t>
      </w:r>
    </w:p>
    <w:p w14:paraId="589A221B" w14:textId="77777777" w:rsidR="00FC7475" w:rsidRDefault="00FC7475">
      <w:pPr>
        <w:pStyle w:val="Nagwek2"/>
      </w:pPr>
      <w:r>
        <w:t>1.5. Ogólne wymagania dotyczące robót</w:t>
      </w:r>
    </w:p>
    <w:p w14:paraId="233B507B" w14:textId="77777777" w:rsidR="00FC7475" w:rsidRDefault="00FC7475">
      <w:pPr>
        <w:jc w:val="both"/>
      </w:pPr>
      <w:r>
        <w:t xml:space="preserve">Ogólne wymagania dotyczące robót podano w </w:t>
      </w:r>
      <w:proofErr w:type="spellStart"/>
      <w:r>
        <w:t>STWiORB</w:t>
      </w:r>
      <w:proofErr w:type="spellEnd"/>
      <w:r>
        <w:t xml:space="preserve"> D-02.00.01 pkt. 1.5.</w:t>
      </w:r>
    </w:p>
    <w:p w14:paraId="526F2ABF" w14:textId="77777777" w:rsidR="00FC7475" w:rsidRDefault="00FC7475">
      <w:pPr>
        <w:widowControl w:val="0"/>
        <w:jc w:val="both"/>
      </w:pPr>
      <w:r>
        <w:t xml:space="preserve">Wykonawca robót jest odpowiedzialny za jakość ich wykonania oraz za zgodność z Dokumentacją Projektową,  </w:t>
      </w:r>
      <w:proofErr w:type="spellStart"/>
      <w:r>
        <w:t>STWiORB</w:t>
      </w:r>
      <w:proofErr w:type="spellEnd"/>
      <w:r>
        <w:t>.</w:t>
      </w:r>
    </w:p>
    <w:p w14:paraId="7DFE0303" w14:textId="77777777" w:rsidR="00FC7475" w:rsidRDefault="00FC7475">
      <w:pPr>
        <w:widowControl w:val="0"/>
        <w:tabs>
          <w:tab w:val="left" w:pos="851"/>
          <w:tab w:val="left" w:pos="1134"/>
          <w:tab w:val="left" w:pos="1701"/>
        </w:tabs>
        <w:jc w:val="both"/>
      </w:pPr>
      <w:r>
        <w:t>Niezbędne dane istotne z punktu widzenia:</w:t>
      </w:r>
    </w:p>
    <w:p w14:paraId="03FA667B" w14:textId="77777777" w:rsidR="00FC7475" w:rsidRDefault="00FC7475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</w:pPr>
      <w:r>
        <w:t>organizacji robót budowlanych;</w:t>
      </w:r>
    </w:p>
    <w:p w14:paraId="392E7844" w14:textId="77777777" w:rsidR="00FC7475" w:rsidRDefault="00FC7475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</w:pPr>
      <w:r>
        <w:t>zabezpieczenia interesu osób trzecich;</w:t>
      </w:r>
    </w:p>
    <w:p w14:paraId="6D426EB2" w14:textId="77777777" w:rsidR="00FC7475" w:rsidRDefault="00FC7475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</w:pPr>
      <w:r>
        <w:t>ochrony środowiska;</w:t>
      </w:r>
    </w:p>
    <w:p w14:paraId="615EE4FA" w14:textId="77777777" w:rsidR="00FC7475" w:rsidRDefault="00FC7475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</w:pPr>
      <w:r>
        <w:t>warunków bezpieczeństwa pracy,</w:t>
      </w:r>
    </w:p>
    <w:p w14:paraId="47EC2B91" w14:textId="77777777" w:rsidR="00FC7475" w:rsidRDefault="00FC7475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</w:pPr>
      <w:r>
        <w:t>zaplecza dla potrzeb Wykonawcy,</w:t>
      </w:r>
    </w:p>
    <w:p w14:paraId="188BA396" w14:textId="77777777" w:rsidR="00FC7475" w:rsidRDefault="00FC7475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</w:pPr>
      <w:r>
        <w:t>warunków organizacji ruchu,</w:t>
      </w:r>
    </w:p>
    <w:p w14:paraId="1963F348" w14:textId="77777777" w:rsidR="00FC7475" w:rsidRDefault="00FC7475">
      <w:pPr>
        <w:widowControl w:val="0"/>
        <w:numPr>
          <w:ilvl w:val="0"/>
          <w:numId w:val="3"/>
        </w:numPr>
        <w:tabs>
          <w:tab w:val="left" w:pos="851"/>
          <w:tab w:val="left" w:pos="1134"/>
          <w:tab w:val="left" w:pos="1701"/>
        </w:tabs>
        <w:jc w:val="both"/>
      </w:pPr>
      <w:r>
        <w:t>zabezpieczenia chodników i jezdni</w:t>
      </w:r>
    </w:p>
    <w:p w14:paraId="45992EF4" w14:textId="77777777" w:rsidR="00FC7475" w:rsidRDefault="00FC7475">
      <w:pPr>
        <w:widowControl w:val="0"/>
        <w:autoSpaceDE w:val="0"/>
        <w:jc w:val="both"/>
      </w:pPr>
      <w:r>
        <w:t xml:space="preserve">podano w </w:t>
      </w:r>
      <w:proofErr w:type="spellStart"/>
      <w:r>
        <w:t>STWiORB</w:t>
      </w:r>
      <w:proofErr w:type="spellEnd"/>
      <w:r>
        <w:t xml:space="preserve"> DM 00.00.00 „Wymagania Ogólne”.</w:t>
      </w:r>
    </w:p>
    <w:p w14:paraId="62EBF3C5" w14:textId="77777777" w:rsidR="00FC7475" w:rsidRDefault="00FC7475">
      <w:pPr>
        <w:widowControl w:val="0"/>
        <w:tabs>
          <w:tab w:val="left" w:pos="851"/>
          <w:tab w:val="left" w:pos="1134"/>
          <w:tab w:val="left" w:pos="1701"/>
        </w:tabs>
        <w:jc w:val="both"/>
      </w:pPr>
    </w:p>
    <w:p w14:paraId="54729F62" w14:textId="77777777" w:rsidR="00FC7475" w:rsidRDefault="00FC7475">
      <w:pPr>
        <w:pStyle w:val="Nagwek1"/>
      </w:pPr>
      <w:r>
        <w:t>2. materiały</w:t>
      </w:r>
    </w:p>
    <w:p w14:paraId="2EFE4925" w14:textId="77777777" w:rsidR="00FC7475" w:rsidRDefault="00FC7475">
      <w:pPr>
        <w:jc w:val="both"/>
      </w:pPr>
      <w:r>
        <w:t>Nie występują.</w:t>
      </w:r>
    </w:p>
    <w:p w14:paraId="3CEDB534" w14:textId="77777777" w:rsidR="00FC7475" w:rsidRDefault="00FC7475">
      <w:pPr>
        <w:pStyle w:val="Nagwek1"/>
      </w:pPr>
      <w:r>
        <w:t>3. sprzęt</w:t>
      </w:r>
    </w:p>
    <w:p w14:paraId="11AD5BA4" w14:textId="77777777" w:rsidR="00FC7475" w:rsidRDefault="00FC7475">
      <w:pPr>
        <w:pStyle w:val="Nagwek2"/>
      </w:pPr>
      <w:r>
        <w:t>3.1. Ogólne wymagania dotyczące sprzętu</w:t>
      </w:r>
    </w:p>
    <w:p w14:paraId="6FE3881D" w14:textId="77777777" w:rsidR="00FC7475" w:rsidRDefault="00FC7475">
      <w:pPr>
        <w:jc w:val="both"/>
      </w:pPr>
      <w:r>
        <w:t xml:space="preserve">Ogólne wymagania dotyczące sprzętu podano w </w:t>
      </w:r>
      <w:proofErr w:type="spellStart"/>
      <w:r>
        <w:t>STWiORB</w:t>
      </w:r>
      <w:proofErr w:type="spellEnd"/>
      <w:r>
        <w:t xml:space="preserve"> D-02.00.01 pkt. 3.</w:t>
      </w:r>
    </w:p>
    <w:p w14:paraId="089485DC" w14:textId="77777777" w:rsidR="00FC7475" w:rsidRDefault="00FC7475">
      <w:pPr>
        <w:pStyle w:val="Nagwek2"/>
      </w:pPr>
      <w:r>
        <w:t>3.2. Sprzęt do wykonania robót</w:t>
      </w:r>
    </w:p>
    <w:p w14:paraId="4BCF6C70" w14:textId="77777777" w:rsidR="00FC7475" w:rsidRDefault="00FC7475">
      <w:pPr>
        <w:jc w:val="both"/>
      </w:pPr>
      <w:r>
        <w:t>Wykonawca przystępujący do wykonania koryta i profilowania podłoża powinien wykazać się możliwością korzystania z następującego sprzętu:</w:t>
      </w:r>
    </w:p>
    <w:p w14:paraId="4CFFADAE" w14:textId="77777777" w:rsidR="00FC7475" w:rsidRDefault="00FC7475">
      <w:pPr>
        <w:jc w:val="both"/>
      </w:pPr>
      <w:r>
        <w:t xml:space="preserve">- równiarek lub spycharek uniwersalnych z ukośnie ustawianym lemieszem; Inżynier może dopuścić </w:t>
      </w:r>
    </w:p>
    <w:p w14:paraId="03C0312A" w14:textId="77777777" w:rsidR="00FC7475" w:rsidRDefault="00FC7475">
      <w:pPr>
        <w:jc w:val="both"/>
      </w:pPr>
      <w:r>
        <w:t xml:space="preserve">wykonanie koryta i profilowanie podłoża z zastosowaniem spycharki z lemieszem ustawionym prostopadle do kierunku pracy maszyny,     </w:t>
      </w:r>
      <w:r>
        <w:tab/>
      </w:r>
    </w:p>
    <w:p w14:paraId="4769B738" w14:textId="77777777" w:rsidR="00FC7475" w:rsidRDefault="00FC7475">
      <w:pPr>
        <w:jc w:val="both"/>
      </w:pPr>
      <w:r>
        <w:t xml:space="preserve">- koparek z czerpakami profilowymi (przy wykonywaniu wąskich koryt),     </w:t>
      </w:r>
      <w:r>
        <w:tab/>
      </w:r>
    </w:p>
    <w:p w14:paraId="06A524FF" w14:textId="77777777" w:rsidR="00FC7475" w:rsidRDefault="00FC7475">
      <w:pPr>
        <w:jc w:val="both"/>
      </w:pPr>
      <w:r>
        <w:t>- walców statycznych, wibracyjnych lub płyt wibracyjnych.</w:t>
      </w:r>
    </w:p>
    <w:p w14:paraId="3202A35D" w14:textId="77777777" w:rsidR="00FC7475" w:rsidRDefault="00FC7475">
      <w:pPr>
        <w:jc w:val="both"/>
      </w:pPr>
      <w:r>
        <w:t>Stosowany sprzęt nie może spowodować niekorzystnego wpływu na właściwości gruntu podłoża i nie może niekorzystnie oddziaływać na uzbrojenie podziemne oraz zabudowę.</w:t>
      </w:r>
    </w:p>
    <w:p w14:paraId="207A9CD3" w14:textId="77777777" w:rsidR="00FC7475" w:rsidRDefault="00FC7475">
      <w:pPr>
        <w:pStyle w:val="Nagwek1"/>
      </w:pPr>
      <w:r>
        <w:lastRenderedPageBreak/>
        <w:t>4. transport</w:t>
      </w:r>
    </w:p>
    <w:p w14:paraId="54A56E94" w14:textId="77777777" w:rsidR="00FC7475" w:rsidRDefault="00FC7475">
      <w:pPr>
        <w:pStyle w:val="Nagwek2"/>
      </w:pPr>
      <w:r>
        <w:t>4.1. Ogólne wymagania dotyczące transportu</w:t>
      </w:r>
    </w:p>
    <w:p w14:paraId="5607B788" w14:textId="77777777" w:rsidR="00FC7475" w:rsidRDefault="00FC7475">
      <w:pPr>
        <w:jc w:val="both"/>
      </w:pPr>
      <w:r>
        <w:t xml:space="preserve">Ogólne wymagania dotyczące transportu podano w </w:t>
      </w:r>
      <w:proofErr w:type="spellStart"/>
      <w:r>
        <w:t>STWiORB</w:t>
      </w:r>
      <w:proofErr w:type="spellEnd"/>
      <w:r>
        <w:t xml:space="preserve"> D-02.00.00.01 pkt. 4.</w:t>
      </w:r>
    </w:p>
    <w:p w14:paraId="46DE3820" w14:textId="77777777" w:rsidR="00FC7475" w:rsidRDefault="00FC7475">
      <w:pPr>
        <w:pStyle w:val="Nagwek2"/>
      </w:pPr>
      <w:r>
        <w:t>4.2. Transport materiałów</w:t>
      </w:r>
    </w:p>
    <w:p w14:paraId="13EC93B8" w14:textId="77777777" w:rsidR="00FC7475" w:rsidRDefault="00FC7475">
      <w:pPr>
        <w:jc w:val="both"/>
      </w:pPr>
      <w:r>
        <w:t xml:space="preserve">Wymagania dotyczące transportu materiałów podano w  </w:t>
      </w:r>
      <w:proofErr w:type="spellStart"/>
      <w:r>
        <w:t>STWiORB</w:t>
      </w:r>
      <w:proofErr w:type="spellEnd"/>
      <w:r>
        <w:t xml:space="preserve"> D-02.00.01 pkt. 4.</w:t>
      </w:r>
    </w:p>
    <w:p w14:paraId="4373F7F8" w14:textId="77777777" w:rsidR="00FC7475" w:rsidRDefault="00FC7475">
      <w:pPr>
        <w:pStyle w:val="Nagwek1"/>
      </w:pPr>
      <w:r>
        <w:t>5. wykonanie robót</w:t>
      </w:r>
    </w:p>
    <w:p w14:paraId="781F9B96" w14:textId="77777777" w:rsidR="00FC7475" w:rsidRDefault="00FC7475">
      <w:pPr>
        <w:pStyle w:val="Nagwek2"/>
      </w:pPr>
      <w:r>
        <w:t>5.1. Ogólne zasady wykonania robót</w:t>
      </w:r>
    </w:p>
    <w:p w14:paraId="41207F25" w14:textId="77777777" w:rsidR="00FC7475" w:rsidRDefault="00FC7475">
      <w:pPr>
        <w:jc w:val="both"/>
      </w:pPr>
      <w:r>
        <w:t xml:space="preserve">Ogólne zasady wykonania robót podano w </w:t>
      </w:r>
      <w:proofErr w:type="spellStart"/>
      <w:r>
        <w:t>STWiORB</w:t>
      </w:r>
      <w:proofErr w:type="spellEnd"/>
      <w:r>
        <w:t xml:space="preserve"> D-02.00.01 pkt. 5.</w:t>
      </w:r>
    </w:p>
    <w:p w14:paraId="6D98A12B" w14:textId="77777777" w:rsidR="00FC7475" w:rsidRDefault="00FC7475">
      <w:pPr>
        <w:jc w:val="both"/>
      </w:pPr>
    </w:p>
    <w:p w14:paraId="3BA0F161" w14:textId="77777777" w:rsidR="00FC7475" w:rsidRDefault="00FC7475">
      <w:pPr>
        <w:jc w:val="both"/>
      </w:pPr>
      <w:r>
        <w:rPr>
          <w:b/>
          <w:bCs/>
        </w:rPr>
        <w:t>5.2. Warunki przystąpienia do robót</w:t>
      </w:r>
    </w:p>
    <w:p w14:paraId="6F91B91F" w14:textId="77777777" w:rsidR="00FC7475" w:rsidRDefault="00FC7475">
      <w:pPr>
        <w:jc w:val="both"/>
      </w:pPr>
      <w:r>
        <w:t>Wykonawca powinien przystąpić do wykonania koryta oraz profilowania i zagęszczenia podłoża bezpośrednio przed rozpoczęciem robót związanych z wykonaniem warstw nawierzchni. Wcześniejsze przystąpienie do wykonania koryta oraz profilowania i zagęszczania podłoża, jest możliwe wyłącznie za zgodą Inżyniera, w korzystnych warunkach atmosferycznych (nie dopuszcza się prac ziemnych w temperaturze niższej niż -5C, przy ulewanych opadach atmosferycznych).</w:t>
      </w:r>
    </w:p>
    <w:p w14:paraId="36B7C57D" w14:textId="77777777" w:rsidR="00FC7475" w:rsidRDefault="00FC7475">
      <w:pPr>
        <w:jc w:val="both"/>
      </w:pPr>
      <w:r>
        <w:t>W wykonanym korycie oraz po wyprofilowanym i zagęszczonym podłożu nie może odbywać się ruch budowlany, niezwiązany bezpośrednio z wykonaniem pierwszej warstwy nawierzchni.</w:t>
      </w:r>
    </w:p>
    <w:p w14:paraId="65617775" w14:textId="77777777" w:rsidR="00FC7475" w:rsidRDefault="00FC7475">
      <w:pPr>
        <w:pStyle w:val="Nagwek2"/>
      </w:pPr>
      <w:r>
        <w:t>5.3. Wykonanie koryta</w:t>
      </w:r>
    </w:p>
    <w:p w14:paraId="59278531" w14:textId="77777777" w:rsidR="00FC7475" w:rsidRDefault="00FC7475">
      <w:pPr>
        <w:jc w:val="both"/>
      </w:pPr>
      <w:r>
        <w:t>Paliki lub szpilki do prawidłowego ukształtowania koryta w planie i profilu powinny być wcześniej przygotowane.</w:t>
      </w:r>
    </w:p>
    <w:p w14:paraId="62AE77E6" w14:textId="77777777" w:rsidR="00FC7475" w:rsidRDefault="00FC7475">
      <w:pPr>
        <w:jc w:val="both"/>
      </w:pPr>
      <w:r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14:paraId="70C08586" w14:textId="77777777" w:rsidR="00FC7475" w:rsidRDefault="00FC7475">
      <w:pPr>
        <w:jc w:val="both"/>
      </w:pPr>
      <w:r>
        <w:t xml:space="preserve">Rodzaj sprzętu, a w szczególności jego moc należy dostosować do rodzaju gruntu, w którym prowadzone są roboty i do trudności jego odspojenia. </w:t>
      </w:r>
    </w:p>
    <w:p w14:paraId="29F456C6" w14:textId="77777777" w:rsidR="00FC7475" w:rsidRDefault="00FC7475">
      <w:pPr>
        <w:jc w:val="both"/>
      </w:pPr>
      <w:r>
        <w:t>Koryto można wykonywać ręcznie, gdy jego szerokość nie pozwala na zastosowanie maszyn, na przykład na poszerzeniach lub w przypadku robót o małym zakresie. Sposób wykonania musi być zaakceptowany przez Inżyniera.</w:t>
      </w:r>
    </w:p>
    <w:p w14:paraId="0BF88ED5" w14:textId="77777777" w:rsidR="00FC7475" w:rsidRDefault="00FC7475">
      <w:pPr>
        <w:jc w:val="both"/>
      </w:pPr>
      <w:r>
        <w:t xml:space="preserve">Grunt odspojony w czasie wykonywania koryta powinien być wykorzystany zgodnie z ustaleniami dokumentacji projektowej i </w:t>
      </w:r>
      <w:proofErr w:type="spellStart"/>
      <w:r>
        <w:t>STWiORB</w:t>
      </w:r>
      <w:proofErr w:type="spellEnd"/>
      <w:r>
        <w:t xml:space="preserve"> </w:t>
      </w:r>
    </w:p>
    <w:p w14:paraId="461156F0" w14:textId="77777777" w:rsidR="00FC7475" w:rsidRDefault="00FC7475">
      <w:pPr>
        <w:jc w:val="both"/>
      </w:pPr>
      <w:r>
        <w:t>Profilowanie i zagęszczenie podłoża należy wykonać zgodnie z zasadami określonymi w pkt. 5.4.</w:t>
      </w:r>
    </w:p>
    <w:p w14:paraId="6F6C7DDC" w14:textId="77777777" w:rsidR="00FC7475" w:rsidRDefault="00FC7475">
      <w:pPr>
        <w:pStyle w:val="Nagwek2"/>
      </w:pPr>
      <w:r>
        <w:t>5.4. Profilowanie i zagęszczanie podłoża</w:t>
      </w:r>
    </w:p>
    <w:p w14:paraId="29C631BC" w14:textId="77777777" w:rsidR="00FC7475" w:rsidRDefault="00FC7475">
      <w:pPr>
        <w:jc w:val="both"/>
      </w:pPr>
      <w:r>
        <w:t>Przed przystąpieniem do profilowania podłoże powinno być oczyszczone ze wszelkich zanieczyszczeń.</w:t>
      </w:r>
    </w:p>
    <w:p w14:paraId="7323CCA5" w14:textId="77777777" w:rsidR="00FC7475" w:rsidRDefault="00FC7475">
      <w:pPr>
        <w:jc w:val="both"/>
      </w:pPr>
      <w:r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14:paraId="0E9BAE42" w14:textId="77777777" w:rsidR="00FC7475" w:rsidRDefault="00FC7475">
      <w:pPr>
        <w:jc w:val="both"/>
      </w:pPr>
      <w:r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warstwę.</w:t>
      </w:r>
    </w:p>
    <w:p w14:paraId="75DD8ABA" w14:textId="77777777" w:rsidR="00FC7475" w:rsidRDefault="00FC7475">
      <w:pPr>
        <w:pStyle w:val="tekstost"/>
        <w:overflowPunct/>
      </w:pPr>
      <w:r>
        <w:t>Do profilowania podłoża należy stosować równiarki i koparki lub inny sprzęt za zgodą Inżyniera. Ścięty grunt powinien być wykorzystany w robotach ziemnych lub w inny sposób zaakceptowany przez Inżyniera.</w:t>
      </w:r>
    </w:p>
    <w:p w14:paraId="608EE763" w14:textId="77777777" w:rsidR="00FC7475" w:rsidRDefault="00FC7475">
      <w:pPr>
        <w:jc w:val="both"/>
      </w:pPr>
      <w:r>
        <w:t xml:space="preserve">Bezpośrednio po profilowaniu podłoża należy przystąpić do jego zagęszczania. Zagęszczanie podłoża należy kontynuować do osiągnięcia parametrów kreślonych w </w:t>
      </w:r>
      <w:proofErr w:type="spellStart"/>
      <w:r>
        <w:t>STWiORB</w:t>
      </w:r>
      <w:proofErr w:type="spellEnd"/>
      <w:r>
        <w:t xml:space="preserve"> D.02.01.01. i </w:t>
      </w:r>
      <w:proofErr w:type="spellStart"/>
      <w:r>
        <w:t>STWiORB</w:t>
      </w:r>
      <w:proofErr w:type="spellEnd"/>
      <w:r>
        <w:rPr>
          <w:bCs/>
        </w:rPr>
        <w:t xml:space="preserve"> D-02.03.01.</w:t>
      </w:r>
    </w:p>
    <w:p w14:paraId="4F51AD6E" w14:textId="77777777" w:rsidR="00FC7475" w:rsidRDefault="00FC7475">
      <w:pPr>
        <w:pStyle w:val="tekstost"/>
      </w:pPr>
      <w:r>
        <w:t xml:space="preserve">Wilgotność gruntu podłoża podczas zagęszczania powinna być równa wilgotności optymalnej </w:t>
      </w:r>
      <w:r>
        <w:br/>
        <w:t>z tolerancją od -20% do +10%.</w:t>
      </w:r>
    </w:p>
    <w:p w14:paraId="2FA938CC" w14:textId="77777777" w:rsidR="00FC7475" w:rsidRDefault="00FC7475">
      <w:pPr>
        <w:pStyle w:val="Nagwek2"/>
      </w:pPr>
      <w:r>
        <w:t>5.5. Utrzymanie koryta oraz wyprofilowanego i zagęszczonego podłoża</w:t>
      </w:r>
    </w:p>
    <w:p w14:paraId="629E5D36" w14:textId="77777777" w:rsidR="00FC7475" w:rsidRDefault="00FC7475">
      <w:pPr>
        <w:jc w:val="both"/>
      </w:pPr>
      <w:r>
        <w:t>Podłoże (koryto) po wyprofilowaniu i zagęszczeniu powinno być utrzymywane w dobrym stanie.</w:t>
      </w:r>
    </w:p>
    <w:p w14:paraId="57C2D824" w14:textId="77777777" w:rsidR="00FC7475" w:rsidRDefault="00FC7475">
      <w:pPr>
        <w:jc w:val="both"/>
      </w:pPr>
      <w:r>
        <w:t>Jeżeli po wykonaniu robót związanych z profilowaniem i zagęszczeniem podłoża nastąpi przerwa w robotach i Wykonawca nie przystąpi natychmiast do układania warstw nawierzchni, to powinien on zabezpieczyć podłoże przed nadmiernym zawilgoceniem.</w:t>
      </w:r>
    </w:p>
    <w:p w14:paraId="160128EC" w14:textId="77777777" w:rsidR="00FC7475" w:rsidRDefault="00FC7475">
      <w:pPr>
        <w:jc w:val="both"/>
      </w:pPr>
      <w:r>
        <w:t>Jeżeli wyprofilowane i zagęszczone podłoże uległo nadmiernemu zawilgoceniu, to do układania kolejnej warstwy można przystąpić dopiero po jego naturalnym osuszeniu.</w:t>
      </w:r>
    </w:p>
    <w:p w14:paraId="108097F9" w14:textId="77777777" w:rsidR="00FC7475" w:rsidRDefault="00FC7475">
      <w:pPr>
        <w:jc w:val="both"/>
        <w:rPr>
          <w:b/>
          <w:bCs/>
        </w:rPr>
      </w:pPr>
      <w:r>
        <w:lastRenderedPageBreak/>
        <w:t>Po osuszeniu podłoża Inżynier oceni jego stan i ewentualnie zaleci wykonanie niezbędnych napraw. Jeżeli zawilgocenie nastąpiło wskutek zaniedbania Wykonawcy, to naprawę wykona on na własny koszt.</w:t>
      </w:r>
    </w:p>
    <w:p w14:paraId="2946DB82" w14:textId="77777777" w:rsidR="00FC7475" w:rsidRDefault="00FC7475">
      <w:pPr>
        <w:jc w:val="both"/>
        <w:rPr>
          <w:b/>
          <w:bCs/>
        </w:rPr>
      </w:pPr>
    </w:p>
    <w:p w14:paraId="0BC91A0B" w14:textId="77777777" w:rsidR="00FC7475" w:rsidRDefault="00FC7475">
      <w:pPr>
        <w:jc w:val="both"/>
      </w:pPr>
      <w:r>
        <w:rPr>
          <w:b/>
          <w:bCs/>
        </w:rPr>
        <w:t>6. KONTROLA JAKOŚCI ROBÓT</w:t>
      </w:r>
    </w:p>
    <w:p w14:paraId="48C24699" w14:textId="77777777" w:rsidR="00FC7475" w:rsidRDefault="00FC7475">
      <w:pPr>
        <w:pStyle w:val="Nagwek2"/>
      </w:pPr>
      <w:r>
        <w:t>6.1. Ogólne zasady kontroli jakości robót</w:t>
      </w:r>
    </w:p>
    <w:p w14:paraId="7D5FB4CF" w14:textId="77777777" w:rsidR="00FC7475" w:rsidRDefault="00FC7475">
      <w:pPr>
        <w:jc w:val="both"/>
      </w:pPr>
      <w:r>
        <w:t xml:space="preserve">Ogólne zasady kontroli jakości robót podano w </w:t>
      </w:r>
      <w:proofErr w:type="spellStart"/>
      <w:r>
        <w:t>STWiORB</w:t>
      </w:r>
      <w:proofErr w:type="spellEnd"/>
      <w:r>
        <w:t xml:space="preserve"> D-02.00.01 pkt. 6.</w:t>
      </w:r>
    </w:p>
    <w:p w14:paraId="5228E436" w14:textId="77777777" w:rsidR="00FC7475" w:rsidRDefault="00FC7475">
      <w:pPr>
        <w:pStyle w:val="Nagwek2"/>
      </w:pPr>
      <w:r>
        <w:t>6.2. Badania w czasie robót</w:t>
      </w:r>
    </w:p>
    <w:p w14:paraId="4C665F21" w14:textId="77777777" w:rsidR="00FC7475" w:rsidRDefault="00FC7475">
      <w:pPr>
        <w:spacing w:after="120"/>
        <w:jc w:val="both"/>
      </w:pPr>
      <w:r>
        <w:rPr>
          <w:b/>
        </w:rPr>
        <w:t xml:space="preserve">6.2.1. </w:t>
      </w:r>
      <w:r>
        <w:t>Częstotliwość oraz zakres badań i pomiarów</w:t>
      </w:r>
    </w:p>
    <w:p w14:paraId="1EA42235" w14:textId="77777777" w:rsidR="00FC7475" w:rsidRDefault="00FC7475">
      <w:pPr>
        <w:jc w:val="both"/>
      </w:pPr>
      <w:r>
        <w:t xml:space="preserve">Częstotliwość oraz zakres badań i pomiarów dotyczących cech geometrycznych i zagęszczenia koryta </w:t>
      </w:r>
      <w:r>
        <w:br/>
        <w:t>i wyprofilowanego podłoża podaje tablica 1.</w:t>
      </w:r>
    </w:p>
    <w:p w14:paraId="67102AE0" w14:textId="77777777" w:rsidR="00FC7475" w:rsidRDefault="00FC7475">
      <w:pPr>
        <w:spacing w:before="120" w:after="120"/>
        <w:ind w:left="1134" w:hanging="1134"/>
        <w:jc w:val="both"/>
      </w:pPr>
      <w:r>
        <w:t>Tablica 1.</w:t>
      </w:r>
      <w: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671"/>
        <w:gridCol w:w="4718"/>
      </w:tblGrid>
      <w:tr w:rsidR="004861E8" w14:paraId="544B3069" w14:textId="77777777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14:paraId="4840D583" w14:textId="77777777" w:rsidR="00FC7475" w:rsidRDefault="00FC7475">
            <w:pPr>
              <w:spacing w:before="120"/>
              <w:jc w:val="both"/>
            </w:pPr>
            <w:r>
              <w:t>Lp.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14:paraId="287DDB80" w14:textId="77777777" w:rsidR="00FC7475" w:rsidRDefault="00FC7475">
            <w:pPr>
              <w:spacing w:before="60"/>
              <w:jc w:val="both"/>
            </w:pPr>
            <w:r>
              <w:t>Wyszczególnienie badań</w:t>
            </w:r>
          </w:p>
          <w:p w14:paraId="2105E000" w14:textId="77777777" w:rsidR="00FC7475" w:rsidRDefault="00FC7475">
            <w:pPr>
              <w:jc w:val="both"/>
            </w:pPr>
            <w:r>
              <w:t>i pomiarów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0DD7DCD1" w14:textId="77777777" w:rsidR="00FC7475" w:rsidRDefault="00FC7475">
            <w:pPr>
              <w:spacing w:before="60"/>
              <w:jc w:val="both"/>
            </w:pPr>
            <w:r>
              <w:t>Minimalna częstotliwość</w:t>
            </w:r>
          </w:p>
          <w:p w14:paraId="0217B202" w14:textId="77777777" w:rsidR="00FC7475" w:rsidRDefault="00FC7475">
            <w:pPr>
              <w:jc w:val="both"/>
            </w:pPr>
            <w:r>
              <w:t>badań i pomiarów</w:t>
            </w:r>
          </w:p>
        </w:tc>
      </w:tr>
      <w:tr w:rsidR="004861E8" w14:paraId="351010B3" w14:textId="77777777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841BE" w14:textId="77777777" w:rsidR="00FC7475" w:rsidRDefault="00FC7475">
            <w:pPr>
              <w:spacing w:before="60" w:after="60"/>
              <w:jc w:val="both"/>
            </w:pPr>
            <w:r>
              <w:t>1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113D1" w14:textId="77777777" w:rsidR="00FC7475" w:rsidRDefault="00FC7475">
            <w:pPr>
              <w:spacing w:before="60" w:after="60"/>
              <w:jc w:val="both"/>
            </w:pPr>
            <w:r>
              <w:t>Równość podłużna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60DC2" w14:textId="77777777" w:rsidR="00FC7475" w:rsidRDefault="00FC7475">
            <w:pPr>
              <w:spacing w:before="60" w:after="60"/>
              <w:jc w:val="both"/>
            </w:pPr>
            <w:r>
              <w:t>co 20 m na każdym pasie ruchu</w:t>
            </w:r>
          </w:p>
        </w:tc>
      </w:tr>
      <w:tr w:rsidR="004861E8" w14:paraId="5825D60C" w14:textId="77777777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999B5" w14:textId="77777777" w:rsidR="00FC7475" w:rsidRDefault="00FC7475">
            <w:pPr>
              <w:spacing w:before="60" w:after="60"/>
              <w:jc w:val="both"/>
            </w:pPr>
            <w:r>
              <w:t>2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C8342" w14:textId="77777777" w:rsidR="00FC7475" w:rsidRDefault="00FC7475">
            <w:pPr>
              <w:spacing w:before="60" w:after="60"/>
              <w:jc w:val="both"/>
            </w:pPr>
            <w:r>
              <w:t>Równość poprzeczna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8E018" w14:textId="77777777" w:rsidR="00FC7475" w:rsidRDefault="00FC7475">
            <w:pPr>
              <w:spacing w:before="60" w:after="60"/>
              <w:jc w:val="both"/>
            </w:pPr>
            <w:r>
              <w:t>10 razy na 1 km</w:t>
            </w:r>
          </w:p>
        </w:tc>
      </w:tr>
      <w:tr w:rsidR="004861E8" w14:paraId="3E39B7D9" w14:textId="77777777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D5EC4" w14:textId="77777777" w:rsidR="00FC7475" w:rsidRDefault="00FC7475">
            <w:pPr>
              <w:spacing w:before="60" w:after="60"/>
              <w:jc w:val="both"/>
            </w:pPr>
            <w:r>
              <w:t>3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820F3" w14:textId="77777777" w:rsidR="00FC7475" w:rsidRDefault="00FC7475">
            <w:pPr>
              <w:spacing w:before="60" w:after="60"/>
              <w:jc w:val="both"/>
            </w:pPr>
            <w:r>
              <w:t xml:space="preserve">Spadki poprzeczne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3106" w14:textId="77777777" w:rsidR="00FC7475" w:rsidRDefault="00FC7475">
            <w:pPr>
              <w:spacing w:before="60" w:after="60"/>
              <w:jc w:val="both"/>
            </w:pPr>
            <w:r>
              <w:t>10 razy na 1 km</w:t>
            </w:r>
          </w:p>
        </w:tc>
      </w:tr>
      <w:tr w:rsidR="004861E8" w14:paraId="3E2A8911" w14:textId="77777777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8DEE6" w14:textId="77777777" w:rsidR="00FC7475" w:rsidRDefault="00FC7475">
            <w:pPr>
              <w:spacing w:before="120"/>
              <w:jc w:val="both"/>
            </w:pPr>
            <w:r>
              <w:t>4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B7213" w14:textId="77777777" w:rsidR="00FC7475" w:rsidRDefault="00FC7475">
            <w:pPr>
              <w:spacing w:before="120"/>
              <w:jc w:val="both"/>
            </w:pPr>
            <w:r>
              <w:t>Rzędne wysokościowe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79DD" w14:textId="77777777" w:rsidR="00FC7475" w:rsidRDefault="00FC7475">
            <w:pPr>
              <w:spacing w:before="20"/>
              <w:jc w:val="both"/>
            </w:pPr>
            <w:r>
              <w:t xml:space="preserve">co 100 m </w:t>
            </w:r>
          </w:p>
        </w:tc>
      </w:tr>
      <w:tr w:rsidR="004861E8" w14:paraId="6FDC336C" w14:textId="77777777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41E47" w14:textId="77777777" w:rsidR="00FC7475" w:rsidRDefault="00FC7475">
            <w:pPr>
              <w:spacing w:before="120"/>
              <w:jc w:val="both"/>
            </w:pPr>
            <w:r>
              <w:t>5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39E28" w14:textId="77777777" w:rsidR="00FC7475" w:rsidRDefault="00FC7475">
            <w:pPr>
              <w:spacing w:before="20"/>
              <w:jc w:val="both"/>
            </w:pPr>
            <w:r>
              <w:t>Nośność podłoża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D78AC" w14:textId="77777777" w:rsidR="00FC7475" w:rsidRDefault="00FC7475">
            <w:pPr>
              <w:spacing w:before="20" w:after="60"/>
              <w:jc w:val="both"/>
            </w:pPr>
            <w:r>
              <w:t>w 2 punktach na dziennej działce roboczej, lecz nie rzadziej niż raz na 600 m</w:t>
            </w:r>
            <w:r>
              <w:rPr>
                <w:vertAlign w:val="superscript"/>
              </w:rPr>
              <w:t>2</w:t>
            </w:r>
          </w:p>
        </w:tc>
      </w:tr>
      <w:tr w:rsidR="004861E8" w14:paraId="2F0B4EC6" w14:textId="77777777">
        <w:tc>
          <w:tcPr>
            <w:tcW w:w="7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101B" w14:textId="77777777" w:rsidR="00FC7475" w:rsidRDefault="00FC7475">
            <w:pPr>
              <w:spacing w:before="20" w:after="60"/>
              <w:jc w:val="both"/>
            </w:pPr>
            <w:r>
              <w:t>*) Dodatkowe pomiary spadków poprzecznych należy wykonać w punktach głównych łuków poziomych</w:t>
            </w:r>
            <w:r>
              <w:tab/>
            </w:r>
          </w:p>
        </w:tc>
      </w:tr>
    </w:tbl>
    <w:p w14:paraId="27F41687" w14:textId="77777777" w:rsidR="00FC7475" w:rsidRDefault="00FC7475">
      <w:pPr>
        <w:spacing w:before="120" w:after="120"/>
        <w:jc w:val="both"/>
      </w:pPr>
      <w:r>
        <w:rPr>
          <w:b/>
        </w:rPr>
        <w:t xml:space="preserve">6.2.2. </w:t>
      </w:r>
      <w:r>
        <w:t>Równość koryta (profilowanego podłoża)</w:t>
      </w:r>
    </w:p>
    <w:p w14:paraId="422FC961" w14:textId="77777777" w:rsidR="00FC7475" w:rsidRDefault="00FC7475">
      <w:pPr>
        <w:jc w:val="both"/>
      </w:pPr>
      <w:r>
        <w:t>Nierówności podłużne koryta i profilowanego podłoża należy mierzyć 4-metrową łatą.</w:t>
      </w:r>
    </w:p>
    <w:p w14:paraId="5C4BA3BF" w14:textId="77777777" w:rsidR="00FC7475" w:rsidRDefault="00FC7475">
      <w:pPr>
        <w:jc w:val="both"/>
      </w:pPr>
      <w:r>
        <w:t>Nierówności poprzeczne należy mierzyć 3-metrową łatą.</w:t>
      </w:r>
    </w:p>
    <w:p w14:paraId="38354E8A" w14:textId="77777777" w:rsidR="00FC7475" w:rsidRDefault="00FC7475">
      <w:pPr>
        <w:jc w:val="both"/>
        <w:rPr>
          <w:b/>
        </w:rPr>
      </w:pPr>
      <w:r>
        <w:t>Nierówności nie mogą przekraczać 20 mm.</w:t>
      </w:r>
    </w:p>
    <w:p w14:paraId="56E6A68A" w14:textId="77777777" w:rsidR="00FC7475" w:rsidRDefault="00FC7475">
      <w:pPr>
        <w:spacing w:before="120" w:after="120"/>
        <w:jc w:val="both"/>
      </w:pPr>
      <w:r>
        <w:rPr>
          <w:b/>
        </w:rPr>
        <w:t xml:space="preserve">6.2.3. </w:t>
      </w:r>
      <w:r>
        <w:t>Spadki poprzeczne</w:t>
      </w:r>
    </w:p>
    <w:p w14:paraId="19250FEC" w14:textId="77777777" w:rsidR="00FC7475" w:rsidRDefault="00FC7475">
      <w:pPr>
        <w:jc w:val="both"/>
        <w:rPr>
          <w:b/>
        </w:rPr>
      </w:pPr>
      <w:r>
        <w:t xml:space="preserve">Spadki poprzeczne koryta i profilowanego podłoża powinny być zgodne z dokumentacją projektową z tolerancją </w:t>
      </w:r>
      <w:r>
        <w:rPr>
          <w:rFonts w:ascii="Symbol" w:hAnsi="Symbol"/>
        </w:rPr>
        <w:t>±</w:t>
      </w:r>
      <w:r>
        <w:t xml:space="preserve"> 0,5%.</w:t>
      </w:r>
    </w:p>
    <w:p w14:paraId="2727B51E" w14:textId="77777777" w:rsidR="00FC7475" w:rsidRDefault="00FC7475">
      <w:pPr>
        <w:spacing w:before="120" w:after="120"/>
        <w:jc w:val="both"/>
      </w:pPr>
      <w:r>
        <w:rPr>
          <w:b/>
        </w:rPr>
        <w:t xml:space="preserve">6.2.4. </w:t>
      </w:r>
      <w:r>
        <w:t>Rzędne wysokościowe</w:t>
      </w:r>
    </w:p>
    <w:p w14:paraId="0F826AAA" w14:textId="77777777" w:rsidR="00FC7475" w:rsidRDefault="00FC7475">
      <w:pPr>
        <w:jc w:val="both"/>
        <w:rPr>
          <w:b/>
        </w:rPr>
      </w:pPr>
      <w:r>
        <w:t>Różnice pomiędzy rzędnymi wysokościowymi koryta lub wyprofilowanego podłoża i rzędnymi projektowanymi nie powinny przekraczać +1 cm, -2 cm.</w:t>
      </w:r>
    </w:p>
    <w:p w14:paraId="2C57EC5A" w14:textId="77777777" w:rsidR="00FC7475" w:rsidRDefault="00FC7475">
      <w:pPr>
        <w:spacing w:before="120" w:after="120"/>
        <w:jc w:val="both"/>
      </w:pPr>
      <w:r>
        <w:rPr>
          <w:b/>
        </w:rPr>
        <w:t xml:space="preserve">6.2.5. </w:t>
      </w:r>
      <w:r>
        <w:t>Nośność koryta (profilowanego podłoża)</w:t>
      </w:r>
    </w:p>
    <w:p w14:paraId="586377FA" w14:textId="77777777" w:rsidR="00FC7475" w:rsidRDefault="00FC7475">
      <w:pPr>
        <w:jc w:val="both"/>
      </w:pPr>
      <w:r>
        <w:t>Nośność koryta i wyprofilowanego podłoża nie powinna być mniejsza od podanego w </w:t>
      </w:r>
      <w:proofErr w:type="spellStart"/>
      <w:r>
        <w:t>STWiORB</w:t>
      </w:r>
      <w:proofErr w:type="spellEnd"/>
      <w:r>
        <w:t xml:space="preserve"> D.02.01.01. i </w:t>
      </w:r>
      <w:proofErr w:type="spellStart"/>
      <w:r>
        <w:t>STWiORB</w:t>
      </w:r>
      <w:proofErr w:type="spellEnd"/>
      <w:r>
        <w:rPr>
          <w:bCs/>
        </w:rPr>
        <w:t xml:space="preserve"> D-02.03.01.</w:t>
      </w:r>
    </w:p>
    <w:p w14:paraId="1E1A1AEC" w14:textId="77777777" w:rsidR="00FC7475" w:rsidRDefault="00FC7475">
      <w:pPr>
        <w:pStyle w:val="Nagwek2"/>
        <w:ind w:left="426" w:hanging="426"/>
      </w:pPr>
      <w:r>
        <w:t>6.3. Zasady postępowania z wadliwie wykonanymi odcinkami koryta (profilowanego podłoża)</w:t>
      </w:r>
    </w:p>
    <w:p w14:paraId="5C3BCBF6" w14:textId="77777777" w:rsidR="00FC7475" w:rsidRDefault="00FC7475">
      <w:pPr>
        <w:jc w:val="both"/>
      </w:pPr>
      <w:r>
        <w:t xml:space="preserve">Wszystkie powierzchnie, które wykazują większe odchylenia cech geometrycznych od określonych w punkcie 6.2 powinny być naprawione przez spulchnienie do głębokości co najmniej 10 cm, wyrównanie </w:t>
      </w:r>
      <w:r>
        <w:br/>
        <w:t>i powtórne zagęszczenie. Dodanie nowego materiału bez spulchnienia wykonanej warstwy jest niedopuszczalne.</w:t>
      </w:r>
    </w:p>
    <w:p w14:paraId="5997CC1D" w14:textId="77777777" w:rsidR="00FC7475" w:rsidRDefault="00FC7475">
      <w:pPr>
        <w:jc w:val="both"/>
      </w:pPr>
    </w:p>
    <w:p w14:paraId="3B00332F" w14:textId="77777777" w:rsidR="00FC7475" w:rsidRDefault="00FC7475">
      <w:pPr>
        <w:pStyle w:val="Nagwek1"/>
      </w:pPr>
      <w:r>
        <w:t>7. obmiar robót</w:t>
      </w:r>
    </w:p>
    <w:p w14:paraId="261FD959" w14:textId="77777777" w:rsidR="00FC7475" w:rsidRDefault="00FC7475">
      <w:pPr>
        <w:pStyle w:val="Nagwek2"/>
      </w:pPr>
      <w:r>
        <w:t>7.1. Ogólne zasady obmiaru robót</w:t>
      </w:r>
    </w:p>
    <w:p w14:paraId="3E060508" w14:textId="77777777" w:rsidR="00FC7475" w:rsidRDefault="00FC7475">
      <w:pPr>
        <w:jc w:val="both"/>
      </w:pPr>
      <w:r>
        <w:t xml:space="preserve">Ogólne zasady obmiaru robót podano w </w:t>
      </w:r>
      <w:proofErr w:type="spellStart"/>
      <w:r>
        <w:t>STWiORB</w:t>
      </w:r>
      <w:proofErr w:type="spellEnd"/>
      <w:r>
        <w:t xml:space="preserve"> D-02.00.01 pkt. 7.</w:t>
      </w:r>
    </w:p>
    <w:p w14:paraId="78264965" w14:textId="77777777" w:rsidR="00FC7475" w:rsidRDefault="00FC7475">
      <w:pPr>
        <w:pStyle w:val="Nagwek2"/>
      </w:pPr>
      <w:r>
        <w:t>7.2. Jednostka obmiarowa</w:t>
      </w:r>
    </w:p>
    <w:p w14:paraId="2CE45AEA" w14:textId="77777777" w:rsidR="00FC7475" w:rsidRDefault="00FC7475">
      <w:pPr>
        <w:jc w:val="both"/>
      </w:pPr>
      <w:r>
        <w:t>Jednostką obmiarową jest m</w:t>
      </w:r>
      <w:r>
        <w:rPr>
          <w:vertAlign w:val="superscript"/>
        </w:rPr>
        <w:t>2</w:t>
      </w:r>
      <w:r>
        <w:t xml:space="preserve"> (metr kwadratowy) wykonanego i odebranego koryta.</w:t>
      </w:r>
    </w:p>
    <w:p w14:paraId="5F794C49" w14:textId="77777777" w:rsidR="00FC7475" w:rsidRDefault="00FC7475">
      <w:pPr>
        <w:pStyle w:val="Nagwek1"/>
      </w:pPr>
      <w:r>
        <w:lastRenderedPageBreak/>
        <w:t>8. odbiór robót</w:t>
      </w:r>
    </w:p>
    <w:p w14:paraId="038B915D" w14:textId="77777777" w:rsidR="00FC7475" w:rsidRDefault="00FC7475">
      <w:pPr>
        <w:jc w:val="both"/>
      </w:pPr>
      <w:r>
        <w:t xml:space="preserve">Ogólne zasady odbioru robót podano w </w:t>
      </w:r>
      <w:proofErr w:type="spellStart"/>
      <w:r>
        <w:t>STWiORB</w:t>
      </w:r>
      <w:proofErr w:type="spellEnd"/>
      <w:r>
        <w:t xml:space="preserve"> D-02.00.01 pkt. 8.</w:t>
      </w:r>
    </w:p>
    <w:p w14:paraId="2580CE73" w14:textId="77777777" w:rsidR="00FC7475" w:rsidRDefault="00FC7475">
      <w:pPr>
        <w:jc w:val="both"/>
      </w:pPr>
      <w:r>
        <w:t xml:space="preserve">Roboty uznaje się za wykonane zgodnie z dokumentacja projektową, </w:t>
      </w:r>
      <w:proofErr w:type="spellStart"/>
      <w:r>
        <w:t>STWiORB</w:t>
      </w:r>
      <w:proofErr w:type="spellEnd"/>
      <w:r>
        <w:t xml:space="preserve"> i wymaganiami Inżyniera, jeżeli wszystkie pomiary i badania z zachowaniem tolerancji wg punktu 6 dały wyniki pozytywne.</w:t>
      </w:r>
    </w:p>
    <w:p w14:paraId="6B069162" w14:textId="77777777" w:rsidR="00FC7475" w:rsidRDefault="00FC7475">
      <w:pPr>
        <w:pStyle w:val="Nagwek1"/>
      </w:pPr>
      <w:r>
        <w:t>9. podstawa płatności</w:t>
      </w:r>
    </w:p>
    <w:p w14:paraId="502686DC" w14:textId="77777777" w:rsidR="00FC7475" w:rsidRDefault="00FC7475">
      <w:pPr>
        <w:pStyle w:val="Nagwek2"/>
      </w:pPr>
      <w:r>
        <w:t>9.1. Ogólne ustalenia dotyczące podstawy płatności</w:t>
      </w:r>
    </w:p>
    <w:p w14:paraId="6C012354" w14:textId="77777777" w:rsidR="00FC7475" w:rsidRDefault="00FC7475">
      <w:pPr>
        <w:jc w:val="both"/>
      </w:pPr>
      <w:r>
        <w:t xml:space="preserve">Ogólne ustalenia dotyczące podstawy płatności podano w </w:t>
      </w:r>
      <w:proofErr w:type="spellStart"/>
      <w:r>
        <w:t>STWiORB</w:t>
      </w:r>
      <w:proofErr w:type="spellEnd"/>
      <w:r>
        <w:t xml:space="preserve"> D-02.00.01 „Wymagania ogólne” pkt 9.</w:t>
      </w:r>
    </w:p>
    <w:p w14:paraId="2CA9436E" w14:textId="77777777" w:rsidR="00FC7475" w:rsidRDefault="00FC7475">
      <w:pPr>
        <w:pStyle w:val="Nagwek2"/>
      </w:pPr>
      <w:r>
        <w:t>9.2. Cena jednostki obmiarowej</w:t>
      </w:r>
    </w:p>
    <w:p w14:paraId="3463CBC3" w14:textId="77777777" w:rsidR="00FC7475" w:rsidRDefault="00FC7475">
      <w:pPr>
        <w:jc w:val="both"/>
      </w:pPr>
      <w:r>
        <w:tab/>
        <w:t>Cena wykonania 1 m</w:t>
      </w:r>
      <w:r>
        <w:rPr>
          <w:vertAlign w:val="superscript"/>
        </w:rPr>
        <w:t>2</w:t>
      </w:r>
      <w:r>
        <w:t xml:space="preserve"> koryta obejmuje:</w:t>
      </w:r>
    </w:p>
    <w:p w14:paraId="5BD436CD" w14:textId="77777777" w:rsidR="00FC7475" w:rsidRDefault="00FC7475">
      <w:pPr>
        <w:numPr>
          <w:ilvl w:val="0"/>
          <w:numId w:val="2"/>
        </w:numPr>
        <w:jc w:val="both"/>
      </w:pPr>
      <w:r>
        <w:t>prace pomiarowe i roboty przygotowawcze,</w:t>
      </w:r>
    </w:p>
    <w:p w14:paraId="686F64CC" w14:textId="77777777" w:rsidR="00FC7475" w:rsidRDefault="00FC7475">
      <w:pPr>
        <w:numPr>
          <w:ilvl w:val="0"/>
          <w:numId w:val="2"/>
        </w:numPr>
        <w:jc w:val="both"/>
      </w:pPr>
      <w:r>
        <w:t>odspojenie gruntu z przerzutem na pobocze i rozplantowaniem,</w:t>
      </w:r>
    </w:p>
    <w:p w14:paraId="33F5622E" w14:textId="77777777" w:rsidR="00FC7475" w:rsidRDefault="00FC7475">
      <w:pPr>
        <w:numPr>
          <w:ilvl w:val="0"/>
          <w:numId w:val="2"/>
        </w:numPr>
        <w:jc w:val="both"/>
      </w:pPr>
      <w:r>
        <w:t>załadunek nadmiaru odspojonego gruntu na środki transportowe i odwiezienie na odkład lub nasyp,</w:t>
      </w:r>
    </w:p>
    <w:p w14:paraId="77769D00" w14:textId="77777777" w:rsidR="00FC7475" w:rsidRDefault="00FC7475">
      <w:pPr>
        <w:numPr>
          <w:ilvl w:val="0"/>
          <w:numId w:val="2"/>
        </w:numPr>
        <w:jc w:val="both"/>
      </w:pPr>
      <w:r>
        <w:t>profilowanie dna koryta lub podłoża,</w:t>
      </w:r>
    </w:p>
    <w:p w14:paraId="4488E110" w14:textId="77777777" w:rsidR="00FC7475" w:rsidRDefault="00FC7475">
      <w:pPr>
        <w:numPr>
          <w:ilvl w:val="0"/>
          <w:numId w:val="2"/>
        </w:numPr>
        <w:jc w:val="both"/>
      </w:pPr>
      <w:r>
        <w:t>zagęszczenie,</w:t>
      </w:r>
    </w:p>
    <w:p w14:paraId="3CF9D39B" w14:textId="77777777" w:rsidR="00FC7475" w:rsidRDefault="00FC7475">
      <w:pPr>
        <w:numPr>
          <w:ilvl w:val="0"/>
          <w:numId w:val="2"/>
        </w:numPr>
        <w:jc w:val="both"/>
      </w:pPr>
      <w:r>
        <w:t>utrzymanie koryta lub podłoża,</w:t>
      </w:r>
    </w:p>
    <w:p w14:paraId="39785F1D" w14:textId="77777777" w:rsidR="00FC7475" w:rsidRDefault="00FC7475">
      <w:pPr>
        <w:numPr>
          <w:ilvl w:val="0"/>
          <w:numId w:val="2"/>
        </w:numPr>
        <w:jc w:val="both"/>
      </w:pPr>
      <w:r>
        <w:t>przeprowadzenie pomiarów i badań laboratoryjnych, wymaganych w specyfikacji technicznej.</w:t>
      </w:r>
    </w:p>
    <w:p w14:paraId="110FFD37" w14:textId="77777777" w:rsidR="00FC7475" w:rsidRDefault="00FC7475">
      <w:pPr>
        <w:jc w:val="both"/>
      </w:pPr>
    </w:p>
    <w:p w14:paraId="6B699379" w14:textId="77777777" w:rsidR="00FC7475" w:rsidRDefault="00FC7475">
      <w:pPr>
        <w:pStyle w:val="Nagwek1"/>
      </w:pPr>
    </w:p>
    <w:p w14:paraId="121CBC36" w14:textId="77777777" w:rsidR="00FC7475" w:rsidRDefault="00FC7475">
      <w:pPr>
        <w:pStyle w:val="Nagwek1"/>
      </w:pPr>
      <w:r>
        <w:t>10. przepisy związane</w:t>
      </w:r>
    </w:p>
    <w:p w14:paraId="058FEFFA" w14:textId="77777777" w:rsidR="00FC7475" w:rsidRDefault="00FC7475">
      <w:pPr>
        <w:jc w:val="both"/>
      </w:pPr>
      <w:r>
        <w:t xml:space="preserve">Spis przepisów związanych podano w </w:t>
      </w:r>
      <w:proofErr w:type="spellStart"/>
      <w:r>
        <w:t>STWiORB</w:t>
      </w:r>
      <w:proofErr w:type="spellEnd"/>
      <w:r>
        <w:t xml:space="preserve"> D-02.00.01 pkt 10.</w:t>
      </w:r>
    </w:p>
    <w:p w14:paraId="3FE9F23F" w14:textId="77777777" w:rsidR="00FC7475" w:rsidRDefault="00FC7475">
      <w:pPr>
        <w:jc w:val="both"/>
      </w:pPr>
    </w:p>
    <w:p w14:paraId="1F72F646" w14:textId="77777777" w:rsidR="00FC7475" w:rsidRDefault="00FC7475">
      <w:pPr>
        <w:jc w:val="both"/>
      </w:pPr>
    </w:p>
    <w:p w14:paraId="08CE6F91" w14:textId="77777777" w:rsidR="00FC7475" w:rsidRDefault="00FC7475">
      <w:pPr>
        <w:jc w:val="both"/>
      </w:pPr>
    </w:p>
    <w:p w14:paraId="61CDCEAD" w14:textId="77777777" w:rsidR="00FC7475" w:rsidRDefault="00FC7475">
      <w:pPr>
        <w:jc w:val="both"/>
      </w:pPr>
    </w:p>
    <w:p w14:paraId="6BB9E253" w14:textId="77777777" w:rsidR="00FC7475" w:rsidRDefault="00FC7475">
      <w:pPr>
        <w:jc w:val="both"/>
      </w:pPr>
    </w:p>
    <w:p w14:paraId="23DE523C" w14:textId="77777777" w:rsidR="00FC7475" w:rsidRDefault="00FC7475">
      <w:pPr>
        <w:jc w:val="both"/>
      </w:pPr>
    </w:p>
    <w:p w14:paraId="52E56223" w14:textId="77777777" w:rsidR="00FC7475" w:rsidRDefault="00FC7475">
      <w:pPr>
        <w:jc w:val="both"/>
      </w:pPr>
    </w:p>
    <w:p w14:paraId="07547A01" w14:textId="77777777" w:rsidR="00FC7475" w:rsidRDefault="00FC7475">
      <w:pPr>
        <w:jc w:val="both"/>
      </w:pPr>
    </w:p>
    <w:p w14:paraId="5043CB0F" w14:textId="77777777" w:rsidR="00FC7475" w:rsidRDefault="00FC7475">
      <w:pPr>
        <w:jc w:val="both"/>
      </w:pPr>
    </w:p>
    <w:p w14:paraId="07459315" w14:textId="77777777" w:rsidR="00FC7475" w:rsidRDefault="00FC7475">
      <w:pPr>
        <w:jc w:val="both"/>
      </w:pPr>
    </w:p>
    <w:p w14:paraId="6537F28F" w14:textId="77777777" w:rsidR="00FC7475" w:rsidRDefault="00FC7475">
      <w:pPr>
        <w:jc w:val="both"/>
      </w:pPr>
    </w:p>
    <w:p w14:paraId="6DFB9E20" w14:textId="77777777" w:rsidR="00FC7475" w:rsidRDefault="00FC7475">
      <w:pPr>
        <w:jc w:val="both"/>
      </w:pPr>
    </w:p>
    <w:p w14:paraId="70DF9E56" w14:textId="77777777" w:rsidR="00FC7475" w:rsidRDefault="00FC7475">
      <w:pPr>
        <w:jc w:val="both"/>
      </w:pPr>
    </w:p>
    <w:p w14:paraId="44E871BC" w14:textId="77777777" w:rsidR="00FC7475" w:rsidRDefault="00FC7475">
      <w:pPr>
        <w:jc w:val="both"/>
      </w:pPr>
    </w:p>
    <w:p w14:paraId="144A5D23" w14:textId="77777777" w:rsidR="00FC7475" w:rsidRDefault="00FC7475">
      <w:pPr>
        <w:jc w:val="both"/>
      </w:pPr>
    </w:p>
    <w:p w14:paraId="738610EB" w14:textId="77777777" w:rsidR="00FC7475" w:rsidRDefault="00FC7475">
      <w:pPr>
        <w:jc w:val="both"/>
      </w:pPr>
    </w:p>
    <w:p w14:paraId="637805D2" w14:textId="77777777" w:rsidR="00FC7475" w:rsidRDefault="00FC7475">
      <w:pPr>
        <w:jc w:val="both"/>
      </w:pPr>
    </w:p>
    <w:p w14:paraId="463F29E8" w14:textId="77777777" w:rsidR="00FC7475" w:rsidRDefault="00FC7475">
      <w:pPr>
        <w:jc w:val="both"/>
      </w:pPr>
    </w:p>
    <w:p w14:paraId="3B7B4B86" w14:textId="77777777" w:rsidR="00FC7475" w:rsidRDefault="00FC7475">
      <w:pPr>
        <w:jc w:val="both"/>
      </w:pPr>
    </w:p>
    <w:p w14:paraId="3A0FF5F2" w14:textId="77777777" w:rsidR="00FC7475" w:rsidRDefault="00FC7475">
      <w:pPr>
        <w:jc w:val="both"/>
      </w:pPr>
    </w:p>
    <w:p w14:paraId="5630AD66" w14:textId="77777777" w:rsidR="00FC7475" w:rsidRDefault="00FC7475">
      <w:pPr>
        <w:jc w:val="both"/>
      </w:pPr>
    </w:p>
    <w:p w14:paraId="61829076" w14:textId="77777777" w:rsidR="00FC7475" w:rsidRDefault="00FC7475">
      <w:pPr>
        <w:jc w:val="both"/>
      </w:pPr>
    </w:p>
    <w:p w14:paraId="2BA226A1" w14:textId="77777777" w:rsidR="00FC7475" w:rsidRDefault="00FC7475">
      <w:pPr>
        <w:jc w:val="both"/>
      </w:pPr>
    </w:p>
    <w:p w14:paraId="17AD93B2" w14:textId="77777777" w:rsidR="00FC7475" w:rsidRDefault="00FC7475">
      <w:pPr>
        <w:jc w:val="both"/>
      </w:pPr>
    </w:p>
    <w:p w14:paraId="0DE4B5B7" w14:textId="77777777" w:rsidR="00FC7475" w:rsidRDefault="00FC7475">
      <w:pPr>
        <w:jc w:val="both"/>
      </w:pPr>
    </w:p>
    <w:p w14:paraId="66204FF1" w14:textId="77777777" w:rsidR="00FC7475" w:rsidRDefault="00FC7475">
      <w:pPr>
        <w:jc w:val="both"/>
      </w:pPr>
    </w:p>
    <w:p w14:paraId="2DBF0D7D" w14:textId="77777777" w:rsidR="00FC7475" w:rsidRDefault="00FC7475">
      <w:pPr>
        <w:jc w:val="both"/>
      </w:pPr>
    </w:p>
    <w:p w14:paraId="6B62F1B3" w14:textId="77777777" w:rsidR="00FC7475" w:rsidRDefault="00FC7475">
      <w:pPr>
        <w:jc w:val="both"/>
      </w:pPr>
    </w:p>
    <w:p w14:paraId="02F2C34E" w14:textId="77777777" w:rsidR="00FC7475" w:rsidRDefault="00FC7475">
      <w:pPr>
        <w:jc w:val="both"/>
      </w:pPr>
    </w:p>
    <w:p w14:paraId="680A4E5D" w14:textId="77777777" w:rsidR="00FC7475" w:rsidRDefault="00FC7475">
      <w:pPr>
        <w:jc w:val="both"/>
      </w:pPr>
    </w:p>
    <w:p w14:paraId="19219836" w14:textId="77777777" w:rsidR="00FC7475" w:rsidRDefault="00FC7475">
      <w:pPr>
        <w:jc w:val="both"/>
      </w:pPr>
    </w:p>
    <w:sectPr w:rsidR="00FC747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964" w:footer="709" w:gutter="0"/>
      <w:pgNumType w:start="73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C402B" w14:textId="77777777" w:rsidR="003C55F1" w:rsidRDefault="003C55F1">
      <w:r>
        <w:separator/>
      </w:r>
    </w:p>
  </w:endnote>
  <w:endnote w:type="continuationSeparator" w:id="0">
    <w:p w14:paraId="167CB0B0" w14:textId="77777777" w:rsidR="003C55F1" w:rsidRDefault="003C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FEF7D" w14:textId="77777777" w:rsidR="00FC7475" w:rsidRDefault="00FC747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16C8C" w14:textId="77777777" w:rsidR="00FC7475" w:rsidRDefault="00FC7475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77</w:t>
    </w:r>
    <w:r>
      <w:fldChar w:fldCharType="end"/>
    </w:r>
  </w:p>
  <w:p w14:paraId="34FF1C98" w14:textId="77777777" w:rsidR="00FC7475" w:rsidRDefault="00FC74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1BE67" w14:textId="77777777" w:rsidR="00FC7475" w:rsidRDefault="00FC74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16C8B" w14:textId="77777777" w:rsidR="003C55F1" w:rsidRDefault="003C55F1">
      <w:r>
        <w:separator/>
      </w:r>
    </w:p>
  </w:footnote>
  <w:footnote w:type="continuationSeparator" w:id="0">
    <w:p w14:paraId="665B8D87" w14:textId="77777777" w:rsidR="003C55F1" w:rsidRDefault="003C5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28B16" w14:textId="77777777" w:rsidR="00FC7475" w:rsidRDefault="00FC7475">
    <w:pPr>
      <w:pStyle w:val="Nagwek"/>
      <w:pBdr>
        <w:bottom w:val="single" w:sz="8" w:space="1" w:color="000000"/>
      </w:pBdr>
      <w:ind w:right="1"/>
      <w:jc w:val="center"/>
    </w:pPr>
    <w:r>
      <w:rPr>
        <w:bCs/>
      </w:rPr>
      <w:t>D-04.01.01    Wykonanie koryta wraz z profilowaniem i zagęszczaniem podłoża</w:t>
    </w:r>
  </w:p>
  <w:p w14:paraId="7194DBDC" w14:textId="77777777" w:rsidR="00FC7475" w:rsidRDefault="00FC74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D064" w14:textId="77777777" w:rsidR="00FC7475" w:rsidRDefault="00FC74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0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position w:val="0"/>
        <w:sz w:val="24"/>
        <w:vertAlign w:val="baseline"/>
      </w:rPr>
    </w:lvl>
  </w:abstractNum>
  <w:num w:numId="1" w16cid:durableId="556823261">
    <w:abstractNumId w:val="0"/>
  </w:num>
  <w:num w:numId="2" w16cid:durableId="1489982777">
    <w:abstractNumId w:val="1"/>
  </w:num>
  <w:num w:numId="3" w16cid:durableId="737629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23A8417-3D48-444B-BEBB-2C1FC1299ACE}"/>
  </w:docVars>
  <w:rsids>
    <w:rsidRoot w:val="00563123"/>
    <w:rsid w:val="001873B9"/>
    <w:rsid w:val="003C55F1"/>
    <w:rsid w:val="004861E8"/>
    <w:rsid w:val="00563123"/>
    <w:rsid w:val="006A1778"/>
    <w:rsid w:val="00754D4F"/>
    <w:rsid w:val="00B43530"/>
    <w:rsid w:val="00FC7475"/>
    <w:rsid w:val="04B68EDB"/>
    <w:rsid w:val="0B41BC0C"/>
    <w:rsid w:val="22A6A885"/>
    <w:rsid w:val="2600BDDF"/>
    <w:rsid w:val="4106807F"/>
    <w:rsid w:val="42FB5111"/>
    <w:rsid w:val="47D22E9A"/>
    <w:rsid w:val="5830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021F3B"/>
  <w15:chartTrackingRefBased/>
  <w15:docId w15:val="{E9504B8B-87EE-465C-A4F7-AB568F37E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overflowPunct w:val="0"/>
      <w:autoSpaceDE w:val="0"/>
      <w:spacing w:before="120" w:after="120"/>
      <w:jc w:val="both"/>
      <w:textAlignment w:val="baseline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Znak">
    <w:name w:val="Nagłówek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Standardowytekst">
    <w:name w:val="Standardowy.tekst"/>
    <w:pPr>
      <w:suppressAutoHyphens/>
      <w:overflowPunct w:val="0"/>
      <w:autoSpaceDE w:val="0"/>
      <w:jc w:val="both"/>
    </w:pPr>
    <w:rPr>
      <w:lang w:eastAsia="ar-SA"/>
    </w:rPr>
  </w:style>
  <w:style w:type="paragraph" w:customStyle="1" w:styleId="Plandokumentu">
    <w:name w:val="Plan dokumentu"/>
    <w:basedOn w:val="Normalny"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ost">
    <w:name w:val="tekst ost"/>
    <w:basedOn w:val="Normalny"/>
    <w:pPr>
      <w:overflowPunct w:val="0"/>
      <w:autoSpaceDE w:val="0"/>
      <w:jc w:val="both"/>
      <w:textAlignment w:val="baseline"/>
    </w:p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23A8417-3D48-444B-BEBB-2C1FC1299AC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1398</Words>
  <Characters>8388</Characters>
  <Application>Microsoft Office Word</Application>
  <DocSecurity>0</DocSecurity>
  <Lines>69</Lines>
  <Paragraphs>19</Paragraphs>
  <ScaleCrop>false</ScaleCrop>
  <Company/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BPBK-ŁÓDŹ</dc:creator>
  <cp:keywords/>
  <cp:lastModifiedBy>Aneta Morawska-Jędrzejczak</cp:lastModifiedBy>
  <cp:revision>4</cp:revision>
  <cp:lastPrinted>2026-03-02T13:49:00Z</cp:lastPrinted>
  <dcterms:created xsi:type="dcterms:W3CDTF">2026-03-02T11:54:00Z</dcterms:created>
  <dcterms:modified xsi:type="dcterms:W3CDTF">2026-04-14T14:06:00Z</dcterms:modified>
</cp:coreProperties>
</file>